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3C96266F"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8A0425">
        <w:rPr>
          <w:rFonts w:cs="Times New Roman"/>
          <w:b/>
          <w:bCs/>
          <w:sz w:val="20"/>
          <w:szCs w:val="20"/>
        </w:rPr>
        <w:t>3</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0475F081" w14:textId="3B9834F8" w:rsidR="008741A0" w:rsidRPr="00602001" w:rsidRDefault="008741A0"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2119B31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8A0425">
        <w:rPr>
          <w:rFonts w:cs="Times New Roman"/>
          <w:sz w:val="20"/>
          <w:szCs w:val="20"/>
        </w:rPr>
        <w:t>3</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561C78BC"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8A0425">
        <w:rPr>
          <w:rFonts w:cs="Times New Roman"/>
          <w:sz w:val="20"/>
          <w:szCs w:val="20"/>
        </w:rPr>
        <w:t>3</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7F7E54C"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E05FE1" w:rsidRPr="000D0F86">
        <w:rPr>
          <w:rFonts w:cs="Times New Roman"/>
          <w:sz w:val="20"/>
          <w:szCs w:val="20"/>
        </w:rPr>
        <w:t>(Dz. U. z 202</w:t>
      </w:r>
      <w:r w:rsidR="00E05FE1">
        <w:rPr>
          <w:rFonts w:cs="Times New Roman"/>
          <w:sz w:val="20"/>
          <w:szCs w:val="20"/>
        </w:rPr>
        <w:t>4</w:t>
      </w:r>
      <w:r w:rsidR="00E05FE1" w:rsidRPr="000D0F86">
        <w:rPr>
          <w:rFonts w:cs="Times New Roman"/>
          <w:sz w:val="20"/>
          <w:szCs w:val="20"/>
        </w:rPr>
        <w:t xml:space="preserve">  r. poz. 1</w:t>
      </w:r>
      <w:r w:rsidR="00E05FE1">
        <w:rPr>
          <w:rFonts w:cs="Times New Roman"/>
          <w:sz w:val="20"/>
          <w:szCs w:val="20"/>
        </w:rPr>
        <w:t>620</w:t>
      </w:r>
      <w:r w:rsidR="00E05FE1" w:rsidRPr="000D0F86">
        <w:rPr>
          <w:rFonts w:cs="Times New Roman"/>
          <w:sz w:val="20"/>
          <w:szCs w:val="20"/>
        </w:rPr>
        <w:t xml:space="preserve"> z </w:t>
      </w:r>
      <w:proofErr w:type="spellStart"/>
      <w:r w:rsidR="00E05FE1" w:rsidRPr="000D0F86">
        <w:rPr>
          <w:rFonts w:cs="Times New Roman"/>
          <w:sz w:val="20"/>
          <w:szCs w:val="20"/>
        </w:rPr>
        <w:t>póż</w:t>
      </w:r>
      <w:proofErr w:type="spellEnd"/>
      <w:r w:rsidR="00E05FE1"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38A5F809" w:rsidR="00E94C43" w:rsidRDefault="00B62B36"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8A0425" w:rsidRPr="008A0425">
        <w:rPr>
          <w:bCs/>
          <w:sz w:val="20"/>
          <w:szCs w:val="20"/>
        </w:rPr>
        <w:t>Łóżko szpitalne</w:t>
      </w:r>
      <w:r w:rsidR="00CF7E96">
        <w:rPr>
          <w:bCs/>
          <w:sz w:val="20"/>
          <w:szCs w:val="20"/>
        </w:rPr>
        <w:t>,</w:t>
      </w:r>
    </w:p>
    <w:p w14:paraId="0EADF3E8" w14:textId="71D8982E" w:rsidR="00186C56" w:rsidRDefault="00B62B36"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A0425" w:rsidRPr="008A0425">
        <w:rPr>
          <w:bCs/>
          <w:sz w:val="20"/>
          <w:szCs w:val="20"/>
        </w:rPr>
        <w:t>Wózek do przewożenia chorych</w:t>
      </w:r>
      <w:r w:rsidR="00186C56">
        <w:rPr>
          <w:bCs/>
          <w:sz w:val="20"/>
          <w:szCs w:val="20"/>
        </w:rPr>
        <w:t>,</w:t>
      </w:r>
    </w:p>
    <w:p w14:paraId="0377C0D5" w14:textId="535590EB" w:rsidR="00186C56" w:rsidRDefault="00B62B36"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A0425" w:rsidRPr="008A0425">
        <w:rPr>
          <w:bCs/>
          <w:sz w:val="20"/>
          <w:szCs w:val="20"/>
        </w:rPr>
        <w:t>Dwukolumnowy wózek do transportu pacjenta</w:t>
      </w:r>
      <w:r w:rsidR="008A0425">
        <w:rPr>
          <w:bCs/>
          <w:sz w:val="20"/>
          <w:szCs w:val="20"/>
        </w:rPr>
        <w:t>,</w:t>
      </w:r>
    </w:p>
    <w:p w14:paraId="3B1E015D" w14:textId="38D4F959" w:rsidR="008A0425" w:rsidRDefault="00B62B36"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8A0425" w:rsidRPr="006D0B57">
        <w:rPr>
          <w:bCs/>
          <w:sz w:val="20"/>
          <w:szCs w:val="20"/>
        </w:rPr>
        <w:t xml:space="preserve">………. </w:t>
      </w:r>
      <w:r w:rsidR="008A0425">
        <w:rPr>
          <w:bCs/>
          <w:sz w:val="20"/>
          <w:szCs w:val="20"/>
        </w:rPr>
        <w:t>w przypadku</w:t>
      </w:r>
      <w:r w:rsidR="008A0425" w:rsidRPr="008A0425">
        <w:rPr>
          <w:bCs/>
          <w:sz w:val="20"/>
          <w:szCs w:val="20"/>
        </w:rPr>
        <w:t xml:space="preserve"> Szafka przyłóżkow</w:t>
      </w:r>
      <w:r w:rsidR="008A0425">
        <w:rPr>
          <w:bCs/>
          <w:sz w:val="20"/>
          <w:szCs w:val="20"/>
        </w:rPr>
        <w:t>a</w:t>
      </w:r>
    </w:p>
    <w:p w14:paraId="55EA5E4D" w14:textId="7FAB1B41" w:rsidR="008A0425" w:rsidRPr="008A0425" w:rsidRDefault="00B62B36" w:rsidP="008A0425">
      <w:pPr>
        <w:pStyle w:val="Akapitzlist"/>
        <w:numPr>
          <w:ilvl w:val="0"/>
          <w:numId w:val="27"/>
        </w:numPr>
        <w:spacing w:after="0"/>
        <w:rPr>
          <w:bCs/>
          <w:sz w:val="20"/>
          <w:szCs w:val="20"/>
        </w:rPr>
      </w:pPr>
      <w:r>
        <w:rPr>
          <w:bCs/>
          <w:sz w:val="20"/>
          <w:szCs w:val="20"/>
        </w:rPr>
        <w:lastRenderedPageBreak/>
        <w:t>do dnia</w:t>
      </w:r>
      <w:r w:rsidRPr="006D0B57">
        <w:rPr>
          <w:bCs/>
          <w:sz w:val="20"/>
          <w:szCs w:val="20"/>
        </w:rPr>
        <w:t xml:space="preserve"> </w:t>
      </w:r>
      <w:r w:rsidR="008A0425" w:rsidRPr="006D0B57">
        <w:rPr>
          <w:bCs/>
          <w:sz w:val="20"/>
          <w:szCs w:val="20"/>
        </w:rPr>
        <w:t>………. od dnia zawarcia umowy</w:t>
      </w:r>
      <w:r w:rsidR="008A0425">
        <w:rPr>
          <w:bCs/>
          <w:sz w:val="20"/>
          <w:szCs w:val="20"/>
        </w:rPr>
        <w:t xml:space="preserve"> w przypadku</w:t>
      </w:r>
      <w:r w:rsidR="008A0425" w:rsidRPr="008A0425">
        <w:rPr>
          <w:bCs/>
          <w:sz w:val="20"/>
          <w:szCs w:val="20"/>
        </w:rPr>
        <w:t xml:space="preserve"> Łóżko szpitalne elektryczne z materacem przeciwodleżynowym</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zobowiązany jest przygotować i zabezpieczyć trasę transportu Towarów do pomieszczenia </w:t>
      </w:r>
      <w:r>
        <w:rPr>
          <w:rFonts w:cs="Times New Roman"/>
          <w:sz w:val="20"/>
          <w:szCs w:val="20"/>
        </w:rPr>
        <w:lastRenderedPageBreak/>
        <w:t>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74987D75"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0735B">
        <w:rPr>
          <w:sz w:val="20"/>
          <w:szCs w:val="20"/>
        </w:rPr>
        <w:t>3</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5A559F0"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47D7795E"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w:t>
      </w:r>
      <w:r w:rsidRPr="006E2C56">
        <w:rPr>
          <w:bCs/>
          <w:sz w:val="20"/>
          <w:szCs w:val="20"/>
        </w:rPr>
        <w:lastRenderedPageBreak/>
        <w:t xml:space="preserve">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42BCE1E5"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10735B" w:rsidRPr="008A0425">
        <w:rPr>
          <w:bCs/>
          <w:sz w:val="20"/>
          <w:szCs w:val="20"/>
        </w:rPr>
        <w:t>Łóżko szpitalne</w:t>
      </w:r>
      <w:r w:rsidR="0010735B">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09C51926"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10735B" w:rsidRPr="008A0425">
        <w:rPr>
          <w:bCs/>
          <w:sz w:val="20"/>
          <w:szCs w:val="20"/>
        </w:rPr>
        <w:t>Wózek do przewożenia chorych</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56782DC2" w:rsidR="009F3CAF" w:rsidRPr="0010735B"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10735B" w:rsidRPr="008A0425">
        <w:rPr>
          <w:bCs/>
          <w:sz w:val="20"/>
          <w:szCs w:val="20"/>
        </w:rPr>
        <w:t>Dwukolumnowy wózek do transportu pacjenta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5EB6894F" w14:textId="387E43ED" w:rsidR="0010735B" w:rsidRPr="0010735B"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Pr="008A0425">
        <w:rPr>
          <w:bCs/>
          <w:sz w:val="20"/>
          <w:szCs w:val="20"/>
        </w:rPr>
        <w:t>Szafka przyłóżkow</w:t>
      </w:r>
      <w:r>
        <w:rPr>
          <w:bCs/>
          <w:sz w:val="20"/>
          <w:szCs w:val="20"/>
        </w:rPr>
        <w:t>a</w:t>
      </w:r>
      <w:r w:rsidRPr="009622DD">
        <w:rPr>
          <w:rStyle w:val="Odwoanieprzypisudolnego"/>
          <w:bCs/>
          <w:sz w:val="20"/>
          <w:szCs w:val="20"/>
          <w:vertAlign w:val="baseline"/>
        </w:rPr>
        <w:t xml:space="preserve"> </w:t>
      </w:r>
      <w:r>
        <w:rPr>
          <w:rStyle w:val="Odwoanieprzypisudolnego"/>
          <w:bCs/>
          <w:sz w:val="20"/>
          <w:szCs w:val="20"/>
        </w:rPr>
        <w:footnoteReference w:id="6"/>
      </w:r>
    </w:p>
    <w:p w14:paraId="26F89F5A" w14:textId="4DC088BE" w:rsidR="0010735B" w:rsidRPr="0010735B"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Pr="008A0425">
        <w:rPr>
          <w:bCs/>
          <w:sz w:val="20"/>
          <w:szCs w:val="20"/>
        </w:rPr>
        <w:t>Łóżko szpitalne elektryczne z materacem przeciwodleżynowym</w:t>
      </w:r>
      <w:r w:rsidRPr="009622DD">
        <w:rPr>
          <w:rStyle w:val="Odwoanieprzypisudolnego"/>
          <w:bCs/>
          <w:sz w:val="20"/>
          <w:szCs w:val="20"/>
          <w:vertAlign w:val="baseline"/>
        </w:rPr>
        <w:t xml:space="preserve"> </w:t>
      </w:r>
      <w:r>
        <w:rPr>
          <w:rStyle w:val="Odwoanieprzypisudolnego"/>
          <w:bCs/>
          <w:sz w:val="20"/>
          <w:szCs w:val="20"/>
        </w:rPr>
        <w:footnoteReference w:id="7"/>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78C7CA56"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lastRenderedPageBreak/>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lastRenderedPageBreak/>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3AA3377"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Ostatni przegląd winien być wykonany przed upływem okresu gwarancji, nie wcześniej niż 14 dni przed terminem </w:t>
      </w:r>
      <w:r w:rsidRPr="00FA7040">
        <w:rPr>
          <w:rFonts w:cs="Times New Roman"/>
          <w:sz w:val="20"/>
          <w:szCs w:val="20"/>
        </w:rPr>
        <w:lastRenderedPageBreak/>
        <w:t>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4AD99060"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613936">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 xml:space="preserve">w ramach Krajowego </w:t>
      </w:r>
      <w:r w:rsidRPr="00201135">
        <w:rPr>
          <w:bCs/>
          <w:sz w:val="20"/>
          <w:szCs w:val="20"/>
        </w:rPr>
        <w:lastRenderedPageBreak/>
        <w:t>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4494BA53" w:rsidR="00927C98" w:rsidRPr="0007045D" w:rsidRDefault="0007045D" w:rsidP="00927C98">
      <w:pPr>
        <w:pStyle w:val="Akapitzlist"/>
        <w:numPr>
          <w:ilvl w:val="0"/>
          <w:numId w:val="54"/>
        </w:numPr>
        <w:autoSpaceDE w:val="0"/>
        <w:spacing w:after="0"/>
        <w:ind w:left="284" w:right="49" w:hanging="284"/>
        <w:rPr>
          <w:bCs/>
          <w:color w:val="EE0000"/>
          <w:sz w:val="20"/>
          <w:szCs w:val="20"/>
        </w:rPr>
      </w:pPr>
      <w:r w:rsidRPr="0007045D">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018D6361" w:rsidR="00927C98" w:rsidRPr="0007045D" w:rsidRDefault="0007045D" w:rsidP="00927C98">
      <w:pPr>
        <w:pStyle w:val="Akapitzlist"/>
        <w:numPr>
          <w:ilvl w:val="0"/>
          <w:numId w:val="54"/>
        </w:numPr>
        <w:autoSpaceDE w:val="0"/>
        <w:spacing w:after="0"/>
        <w:ind w:left="284" w:right="49" w:hanging="284"/>
        <w:rPr>
          <w:bCs/>
          <w:color w:val="EE0000"/>
          <w:sz w:val="20"/>
          <w:szCs w:val="20"/>
        </w:rPr>
      </w:pPr>
      <w:r w:rsidRPr="0007045D">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6208B8F4" w14:textId="09690C8A" w:rsidR="00613936" w:rsidRPr="00E01C58" w:rsidRDefault="00613936"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w:t>
      </w:r>
      <w:r>
        <w:rPr>
          <w:bCs/>
          <w:sz w:val="20"/>
          <w:szCs w:val="20"/>
        </w:rPr>
        <w:lastRenderedPageBreak/>
        <w:t xml:space="preserve">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lastRenderedPageBreak/>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01D21BD8" w:rsidR="008C519C" w:rsidRDefault="00F145C8" w:rsidP="00566404">
      <w:pPr>
        <w:pStyle w:val="Akapitzlist"/>
        <w:numPr>
          <w:ilvl w:val="0"/>
          <w:numId w:val="44"/>
        </w:numPr>
        <w:tabs>
          <w:tab w:val="left" w:pos="851"/>
        </w:tabs>
        <w:spacing w:after="0"/>
        <w:ind w:left="709" w:right="49" w:hanging="425"/>
        <w:rPr>
          <w:iCs/>
          <w:sz w:val="20"/>
          <w:szCs w:val="20"/>
        </w:rPr>
      </w:pPr>
      <w:r w:rsidRPr="008A0425">
        <w:rPr>
          <w:bCs/>
          <w:sz w:val="20"/>
          <w:szCs w:val="20"/>
        </w:rPr>
        <w:t>Łóżko szpitalne</w:t>
      </w:r>
      <w:r>
        <w:rPr>
          <w:bCs/>
          <w:sz w:val="20"/>
          <w:szCs w:val="20"/>
        </w:rPr>
        <w:t>, cena jednostkowa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Pr="00F145C8">
        <w:rPr>
          <w:iCs/>
          <w:sz w:val="20"/>
          <w:szCs w:val="20"/>
        </w:rPr>
        <w:t xml:space="preserve"> </w:t>
      </w:r>
      <w:r>
        <w:rPr>
          <w:iCs/>
          <w:sz w:val="20"/>
          <w:szCs w:val="20"/>
        </w:rPr>
        <w:t xml:space="preserve">a łącznie za 5 sztuk: </w:t>
      </w:r>
      <w:r w:rsidRPr="008C519C">
        <w:rPr>
          <w:iCs/>
          <w:sz w:val="20"/>
          <w:szCs w:val="20"/>
        </w:rPr>
        <w:t>................ zł</w:t>
      </w:r>
      <w:r>
        <w:rPr>
          <w:iCs/>
          <w:sz w:val="20"/>
          <w:szCs w:val="20"/>
        </w:rPr>
        <w:t xml:space="preserve"> netto</w:t>
      </w:r>
      <w:r w:rsidRPr="008C519C">
        <w:rPr>
          <w:iCs/>
          <w:sz w:val="20"/>
          <w:szCs w:val="20"/>
        </w:rPr>
        <w:t xml:space="preserve"> + VAT, tj.  brutto ............... zł</w:t>
      </w:r>
      <w:r>
        <w:rPr>
          <w:iCs/>
          <w:sz w:val="20"/>
          <w:szCs w:val="20"/>
        </w:rPr>
        <w:t xml:space="preserve"> (słownie: ………………………………),</w:t>
      </w:r>
    </w:p>
    <w:p w14:paraId="07F447BC" w14:textId="1B60B328" w:rsidR="008C519C" w:rsidRDefault="00F145C8" w:rsidP="00566404">
      <w:pPr>
        <w:pStyle w:val="Akapitzlist"/>
        <w:numPr>
          <w:ilvl w:val="0"/>
          <w:numId w:val="44"/>
        </w:numPr>
        <w:tabs>
          <w:tab w:val="left" w:pos="851"/>
        </w:tabs>
        <w:spacing w:after="0"/>
        <w:ind w:left="709" w:right="49" w:hanging="425"/>
        <w:rPr>
          <w:iCs/>
          <w:sz w:val="20"/>
          <w:szCs w:val="20"/>
        </w:rPr>
      </w:pPr>
      <w:r w:rsidRPr="008A0425">
        <w:rPr>
          <w:bCs/>
          <w:sz w:val="20"/>
          <w:szCs w:val="20"/>
        </w:rPr>
        <w:t>Wózek do przewożenia chorych</w:t>
      </w:r>
      <w:r w:rsidR="00AA4A4F">
        <w:rPr>
          <w:iCs/>
          <w:sz w:val="20"/>
          <w:szCs w:val="20"/>
        </w:rPr>
        <w:t>, cena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A4A4F">
        <w:rPr>
          <w:iCs/>
          <w:sz w:val="20"/>
          <w:szCs w:val="20"/>
        </w:rPr>
        <w:t>,</w:t>
      </w:r>
    </w:p>
    <w:p w14:paraId="10112B33" w14:textId="1EF716B4" w:rsidR="008C519C" w:rsidRDefault="00BD48B4" w:rsidP="00566404">
      <w:pPr>
        <w:pStyle w:val="Akapitzlist"/>
        <w:numPr>
          <w:ilvl w:val="0"/>
          <w:numId w:val="44"/>
        </w:numPr>
        <w:tabs>
          <w:tab w:val="left" w:pos="851"/>
        </w:tabs>
        <w:spacing w:after="0"/>
        <w:ind w:left="709" w:right="49" w:hanging="425"/>
        <w:rPr>
          <w:iCs/>
          <w:sz w:val="20"/>
          <w:szCs w:val="20"/>
        </w:rPr>
      </w:pPr>
      <w:r w:rsidRPr="008A0425">
        <w:rPr>
          <w:bCs/>
          <w:sz w:val="20"/>
          <w:szCs w:val="20"/>
        </w:rPr>
        <w:t>Dwukolumnowy wózek do transportu pacjenta</w:t>
      </w:r>
      <w:r w:rsidR="008C519C">
        <w:rPr>
          <w:iCs/>
          <w:sz w:val="20"/>
          <w:szCs w:val="20"/>
        </w:rPr>
        <w:t xml:space="preserve"> </w:t>
      </w:r>
      <w:r w:rsidR="00CF7E96">
        <w:rPr>
          <w:iCs/>
          <w:sz w:val="20"/>
          <w:szCs w:val="20"/>
        </w:rPr>
        <w:t xml:space="preserve">cena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B64430">
        <w:rPr>
          <w:iCs/>
          <w:sz w:val="20"/>
          <w:szCs w:val="20"/>
        </w:rPr>
        <w:t>,</w:t>
      </w:r>
      <w:r w:rsidR="00E603B5">
        <w:rPr>
          <w:iCs/>
          <w:sz w:val="20"/>
          <w:szCs w:val="20"/>
        </w:rPr>
        <w:t xml:space="preserve"> </w:t>
      </w:r>
    </w:p>
    <w:p w14:paraId="71A3DABB" w14:textId="1FEBC40D" w:rsidR="00BD48B4" w:rsidRDefault="00BD48B4" w:rsidP="00566404">
      <w:pPr>
        <w:pStyle w:val="Akapitzlist"/>
        <w:numPr>
          <w:ilvl w:val="0"/>
          <w:numId w:val="44"/>
        </w:numPr>
        <w:tabs>
          <w:tab w:val="left" w:pos="851"/>
        </w:tabs>
        <w:spacing w:after="0"/>
        <w:ind w:left="709" w:right="49" w:hanging="425"/>
        <w:rPr>
          <w:iCs/>
          <w:sz w:val="20"/>
          <w:szCs w:val="20"/>
        </w:rPr>
      </w:pPr>
      <w:r w:rsidRPr="00BD48B4">
        <w:rPr>
          <w:bCs/>
          <w:sz w:val="20"/>
          <w:szCs w:val="20"/>
        </w:rPr>
        <w:t>Szafka przyłóżkowa</w:t>
      </w:r>
      <w:r>
        <w:rPr>
          <w:iCs/>
          <w:sz w:val="20"/>
          <w:szCs w:val="20"/>
        </w:rPr>
        <w:t xml:space="preserve"> jednostkowa</w:t>
      </w:r>
      <w:r w:rsidRPr="008C519C">
        <w:rPr>
          <w:iCs/>
          <w:sz w:val="20"/>
          <w:szCs w:val="20"/>
        </w:rPr>
        <w:t xml:space="preserve"> w wysokości ................ zł</w:t>
      </w:r>
      <w:r>
        <w:rPr>
          <w:iCs/>
          <w:sz w:val="20"/>
          <w:szCs w:val="20"/>
        </w:rPr>
        <w:t xml:space="preserve"> netto</w:t>
      </w:r>
      <w:r w:rsidRPr="008C519C">
        <w:rPr>
          <w:iCs/>
          <w:sz w:val="20"/>
          <w:szCs w:val="20"/>
        </w:rPr>
        <w:t xml:space="preserve"> + VAT, tj.  brutto ............... zł</w:t>
      </w:r>
      <w:r>
        <w:rPr>
          <w:iCs/>
          <w:sz w:val="20"/>
          <w:szCs w:val="20"/>
        </w:rPr>
        <w:t xml:space="preserve"> (słownie: ………………………………), a łącznie za 30 sztuk: </w:t>
      </w:r>
      <w:r w:rsidRPr="008C519C">
        <w:rPr>
          <w:iCs/>
          <w:sz w:val="20"/>
          <w:szCs w:val="20"/>
        </w:rPr>
        <w:t>................ zł</w:t>
      </w:r>
      <w:r>
        <w:rPr>
          <w:iCs/>
          <w:sz w:val="20"/>
          <w:szCs w:val="20"/>
        </w:rPr>
        <w:t xml:space="preserve"> netto</w:t>
      </w:r>
      <w:r w:rsidRPr="008C519C">
        <w:rPr>
          <w:iCs/>
          <w:sz w:val="20"/>
          <w:szCs w:val="20"/>
        </w:rPr>
        <w:t xml:space="preserve"> + VAT, tj.  brutto ............... zł</w:t>
      </w:r>
      <w:r>
        <w:rPr>
          <w:iCs/>
          <w:sz w:val="20"/>
          <w:szCs w:val="20"/>
        </w:rPr>
        <w:t xml:space="preserve"> (słownie: ………………………………).</w:t>
      </w:r>
    </w:p>
    <w:p w14:paraId="69617DBE" w14:textId="192BEDF5" w:rsidR="00BD48B4" w:rsidRDefault="00BD48B4" w:rsidP="00566404">
      <w:pPr>
        <w:pStyle w:val="Akapitzlist"/>
        <w:numPr>
          <w:ilvl w:val="0"/>
          <w:numId w:val="44"/>
        </w:numPr>
        <w:tabs>
          <w:tab w:val="left" w:pos="851"/>
        </w:tabs>
        <w:spacing w:after="0"/>
        <w:ind w:left="709" w:right="49" w:hanging="425"/>
        <w:rPr>
          <w:iCs/>
          <w:sz w:val="20"/>
          <w:szCs w:val="20"/>
        </w:rPr>
      </w:pPr>
      <w:r w:rsidRPr="00BD48B4">
        <w:rPr>
          <w:bCs/>
          <w:sz w:val="20"/>
          <w:szCs w:val="20"/>
        </w:rPr>
        <w:t>Łóżko szpitalne elektryczne z materacem przeciwodleżynowym</w:t>
      </w:r>
      <w:r>
        <w:rPr>
          <w:iCs/>
          <w:sz w:val="20"/>
          <w:szCs w:val="20"/>
        </w:rPr>
        <w:t xml:space="preserve"> cena jednostkowa</w:t>
      </w:r>
      <w:r w:rsidRPr="008C519C">
        <w:rPr>
          <w:iCs/>
          <w:sz w:val="20"/>
          <w:szCs w:val="20"/>
        </w:rPr>
        <w:t xml:space="preserve"> w wysokości ................ zł</w:t>
      </w:r>
      <w:r>
        <w:rPr>
          <w:iCs/>
          <w:sz w:val="20"/>
          <w:szCs w:val="20"/>
        </w:rPr>
        <w:t xml:space="preserve"> netto</w:t>
      </w:r>
      <w:r w:rsidRPr="008C519C">
        <w:rPr>
          <w:iCs/>
          <w:sz w:val="20"/>
          <w:szCs w:val="20"/>
        </w:rPr>
        <w:t xml:space="preserve"> + VAT, tj.  brutto ............... zł</w:t>
      </w:r>
      <w:r>
        <w:rPr>
          <w:iCs/>
          <w:sz w:val="20"/>
          <w:szCs w:val="20"/>
        </w:rPr>
        <w:t xml:space="preserve"> (słownie: ………………………………), a łącznie za 5 sztuk: </w:t>
      </w:r>
      <w:r w:rsidRPr="008C519C">
        <w:rPr>
          <w:iCs/>
          <w:sz w:val="20"/>
          <w:szCs w:val="20"/>
        </w:rPr>
        <w:t>................ zł</w:t>
      </w:r>
      <w:r>
        <w:rPr>
          <w:iCs/>
          <w:sz w:val="20"/>
          <w:szCs w:val="20"/>
        </w:rPr>
        <w:t xml:space="preserve"> netto</w:t>
      </w:r>
      <w:r w:rsidRPr="008C519C">
        <w:rPr>
          <w:iCs/>
          <w:sz w:val="20"/>
          <w:szCs w:val="20"/>
        </w:rPr>
        <w:t xml:space="preserve"> + VAT, tj.  brutto ............... zł</w:t>
      </w:r>
      <w:r>
        <w:rPr>
          <w:iCs/>
          <w:sz w:val="20"/>
          <w:szCs w:val="20"/>
        </w:rPr>
        <w:t xml:space="preserve"> (słownie: ………………………………).</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lastRenderedPageBreak/>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72A92F8F" w:rsidR="00A46EBE" w:rsidRPr="00B62B36" w:rsidRDefault="00B62B36"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1EE1F9DF"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1E3866">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 xml:space="preserve">w przypadkach określonych </w:t>
      </w:r>
      <w:r w:rsidR="0051659C" w:rsidRPr="00602001">
        <w:rPr>
          <w:rFonts w:cs="Times New Roman"/>
          <w:sz w:val="20"/>
          <w:szCs w:val="20"/>
        </w:rPr>
        <w:lastRenderedPageBreak/>
        <w:t>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w:t>
      </w:r>
      <w:r w:rsidR="00EE0EDE" w:rsidRPr="0099106E">
        <w:rPr>
          <w:sz w:val="20"/>
          <w:szCs w:val="20"/>
        </w:rPr>
        <w:lastRenderedPageBreak/>
        <w:t>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w:t>
      </w:r>
      <w:r w:rsidRPr="006C1110">
        <w:rPr>
          <w:bCs/>
          <w:sz w:val="20"/>
          <w:szCs w:val="20"/>
        </w:rPr>
        <w:lastRenderedPageBreak/>
        <w:t>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8"/>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9"/>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10"/>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553C23A" w14:textId="77777777" w:rsidR="00B62B36"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2099F42"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E0D6B" w14:textId="77777777" w:rsidR="00765399" w:rsidRDefault="00765399">
      <w:pPr>
        <w:spacing w:after="0" w:line="240" w:lineRule="auto"/>
      </w:pPr>
      <w:r>
        <w:separator/>
      </w:r>
    </w:p>
  </w:endnote>
  <w:endnote w:type="continuationSeparator" w:id="0">
    <w:p w14:paraId="4B1C9DBC" w14:textId="77777777" w:rsidR="00765399" w:rsidRDefault="00765399">
      <w:pPr>
        <w:spacing w:after="0" w:line="240" w:lineRule="auto"/>
      </w:pPr>
      <w:r>
        <w:continuationSeparator/>
      </w:r>
    </w:p>
  </w:endnote>
  <w:endnote w:type="continuationNotice" w:id="1">
    <w:p w14:paraId="4EEF6459" w14:textId="77777777" w:rsidR="00765399" w:rsidRDefault="00765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D625F" w14:textId="77777777" w:rsidR="00765399" w:rsidRDefault="00765399">
      <w:pPr>
        <w:spacing w:after="0" w:line="240" w:lineRule="auto"/>
      </w:pPr>
      <w:r>
        <w:separator/>
      </w:r>
    </w:p>
  </w:footnote>
  <w:footnote w:type="continuationSeparator" w:id="0">
    <w:p w14:paraId="660E5E7F" w14:textId="77777777" w:rsidR="00765399" w:rsidRDefault="00765399">
      <w:pPr>
        <w:spacing w:after="0" w:line="240" w:lineRule="auto"/>
      </w:pPr>
      <w:r>
        <w:continuationSeparator/>
      </w:r>
    </w:p>
  </w:footnote>
  <w:footnote w:type="continuationNotice" w:id="1">
    <w:p w14:paraId="1067AD29" w14:textId="77777777" w:rsidR="00765399" w:rsidRDefault="00765399">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1BBE7EE9"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7">
    <w:p w14:paraId="352022FD"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8">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9">
    <w:p w14:paraId="4D921DB8" w14:textId="77777777" w:rsidR="00AE756B" w:rsidRDefault="00AE756B" w:rsidP="00AE756B">
      <w:pPr>
        <w:pStyle w:val="Tekstprzypisudolnego"/>
      </w:pPr>
      <w:r>
        <w:rPr>
          <w:rStyle w:val="Odwoanieprzypisudolnego"/>
        </w:rPr>
        <w:footnoteRef/>
      </w:r>
      <w:r>
        <w:t xml:space="preserve"> Niepotrzebne skreślić</w:t>
      </w:r>
    </w:p>
  </w:footnote>
  <w:footnote w:id="10">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7045D"/>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0145"/>
    <w:rsid w:val="001B43E8"/>
    <w:rsid w:val="001B4AFD"/>
    <w:rsid w:val="001B6328"/>
    <w:rsid w:val="001D2B4A"/>
    <w:rsid w:val="001D6BA5"/>
    <w:rsid w:val="001D73BC"/>
    <w:rsid w:val="001E3866"/>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482E"/>
    <w:rsid w:val="002672AF"/>
    <w:rsid w:val="00271710"/>
    <w:rsid w:val="00285DE1"/>
    <w:rsid w:val="002869CF"/>
    <w:rsid w:val="0029370D"/>
    <w:rsid w:val="0029744B"/>
    <w:rsid w:val="002A721E"/>
    <w:rsid w:val="002A79ED"/>
    <w:rsid w:val="002B19A1"/>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936"/>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65399"/>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741A0"/>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FEA"/>
    <w:rsid w:val="00A42529"/>
    <w:rsid w:val="00A46EBE"/>
    <w:rsid w:val="00A515B2"/>
    <w:rsid w:val="00A51B8A"/>
    <w:rsid w:val="00A540F8"/>
    <w:rsid w:val="00A545B5"/>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2B36"/>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24E5"/>
    <w:rsid w:val="00E649FE"/>
    <w:rsid w:val="00E66D07"/>
    <w:rsid w:val="00E670C6"/>
    <w:rsid w:val="00E760FA"/>
    <w:rsid w:val="00E77121"/>
    <w:rsid w:val="00E845C3"/>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12411</Words>
  <Characters>74469</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2026-03-29T13:55:00Z</dcterms:created>
  <dcterms:modified xsi:type="dcterms:W3CDTF">2026-03-29T13:56:00Z</dcterms:modified>
</cp:coreProperties>
</file>